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D1B" w:rsidRDefault="007C545F">
      <w:pPr>
        <w:jc w:val="center"/>
        <w:rPr>
          <w:lang w:eastAsia="zh-CN"/>
        </w:rPr>
      </w:pPr>
      <w:r w:rsidRPr="007C545F">
        <w:rPr>
          <w:rFonts w:hint="eastAsia"/>
          <w:b/>
          <w:bCs/>
          <w:sz w:val="28"/>
          <w:szCs w:val="28"/>
          <w:lang w:eastAsia="zh-CN"/>
        </w:rPr>
        <w:t>六年级上册数学一课一练</w:t>
      </w:r>
      <w:r w:rsidRPr="007C545F">
        <w:rPr>
          <w:rFonts w:hint="eastAsia"/>
          <w:b/>
          <w:bCs/>
          <w:sz w:val="28"/>
          <w:szCs w:val="28"/>
          <w:lang w:eastAsia="zh-CN"/>
        </w:rPr>
        <w:t>-4.</w:t>
      </w:r>
      <w:r w:rsidRPr="007C545F">
        <w:rPr>
          <w:rFonts w:hint="eastAsia"/>
          <w:b/>
          <w:bCs/>
          <w:sz w:val="28"/>
          <w:szCs w:val="28"/>
          <w:lang w:eastAsia="zh-CN"/>
        </w:rPr>
        <w:t>比</w:t>
      </w:r>
      <w:r w:rsidRPr="007C545F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473D1B" w:rsidRDefault="007C545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7C545F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一批产品，合格产品与不合格产品的比是</w:t>
      </w:r>
      <w:r>
        <w:rPr>
          <w:color w:val="000000"/>
          <w:lang w:eastAsia="zh-CN"/>
        </w:rPr>
        <w:t xml:space="preserve"> 4:1 </w:t>
      </w:r>
      <w:r>
        <w:rPr>
          <w:color w:val="000000"/>
          <w:lang w:eastAsia="zh-CN"/>
        </w:rPr>
        <w:t>，这批产品的不合格率是（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）。</w:t>
      </w:r>
    </w:p>
    <w:p w:rsidR="007C545F" w:rsidRDefault="007C545F">
      <w:pPr>
        <w:spacing w:after="0"/>
      </w:pPr>
      <w:r>
        <w:rPr>
          <w:color w:val="000000"/>
        </w:rPr>
        <w:t>A. 25%</w:t>
      </w:r>
      <w:r>
        <w:t xml:space="preserve"> </w:t>
      </w:r>
      <w:r>
        <w:rPr>
          <w:color w:val="000000"/>
        </w:rPr>
        <w:t>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26D6C4C0" wp14:editId="1846CC06">
            <wp:extent cx="9550" cy="382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20%</w:t>
      </w:r>
      <w:r>
        <w:t xml:space="preserve"> </w:t>
      </w:r>
      <w:r>
        <w:rPr>
          <w:color w:val="000000"/>
        </w:rPr>
        <w:t>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6F0DC696" wp14:editId="7E886279">
            <wp:extent cx="9550" cy="382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10%</w:t>
      </w:r>
    </w:p>
    <w:p w:rsidR="007C545F" w:rsidRDefault="007C545F">
      <w:pPr>
        <w:spacing w:after="0"/>
      </w:pPr>
      <w:r>
        <w:rPr>
          <w:color w:val="000000"/>
        </w:rPr>
        <w:t>2.5</w:t>
      </w:r>
      <w:r>
        <w:rPr>
          <w:color w:val="000000"/>
        </w:rPr>
        <w:t>︰</w:t>
      </w:r>
      <w:r>
        <w:rPr>
          <w:color w:val="000000"/>
        </w:rPr>
        <w:t>10=</w:t>
      </w:r>
      <w:r>
        <w:rPr>
          <w:color w:val="000000"/>
        </w:rPr>
        <w:t>（</w:t>
      </w:r>
      <w:r>
        <w:rPr>
          <w:color w:val="000000"/>
        </w:rPr>
        <w:t xml:space="preserve">    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473D1B" w:rsidRDefault="007C545F">
      <w:pPr>
        <w:spacing w:after="0"/>
        <w:ind w:left="150"/>
      </w:pPr>
      <w:r>
        <w:rPr>
          <w:color w:val="000000"/>
        </w:rPr>
        <w:t>A. 2</w:t>
      </w:r>
      <w:r>
        <w:rPr>
          <w:color w:val="000000"/>
        </w:rPr>
        <w:t>︰</w:t>
      </w:r>
      <w:r>
        <w:rPr>
          <w:color w:val="000000"/>
        </w:rPr>
        <w:t>5                                       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136B112" wp14:editId="3A33D5C8">
            <wp:extent cx="19101" cy="3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2</w:t>
      </w:r>
      <w:r>
        <w:rPr>
          <w:color w:val="000000"/>
        </w:rPr>
        <w:t>︰</w:t>
      </w:r>
      <w:r>
        <w:rPr>
          <w:color w:val="000000"/>
        </w:rPr>
        <w:t>3                                       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719D361D" wp14:editId="3731FC48">
            <wp:extent cx="19101" cy="3820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40</w:t>
      </w:r>
      <w:r>
        <w:rPr>
          <w:color w:val="000000"/>
        </w:rPr>
        <w:t>︰</w:t>
      </w:r>
      <w:r>
        <w:rPr>
          <w:color w:val="000000"/>
        </w:rPr>
        <w:t>80</w:t>
      </w:r>
    </w:p>
    <w:p w:rsidR="007C545F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化简比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36∶42=</w:t>
      </w:r>
      <w:r>
        <w:rPr>
          <w:color w:val="000000"/>
          <w:u w:val="single"/>
          <w:lang w:eastAsia="zh-CN"/>
        </w:rPr>
        <w:t xml:space="preserve">      </w:t>
      </w:r>
      <w:r>
        <w:rPr>
          <w:color w:val="000000"/>
          <w:lang w:eastAsia="zh-CN"/>
        </w:rPr>
        <w:t>           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7C545F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A. 8∶6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 wp14:anchorId="13A838D7" wp14:editId="37994C0D">
            <wp:extent cx="28651" cy="3820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 wp14:anchorId="0F074E31" wp14:editId="264F5B82">
            <wp:extent cx="124143" cy="26737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</w:t>
      </w:r>
      <w:r>
        <w:rPr>
          <w:noProof/>
          <w:lang w:eastAsia="zh-CN"/>
        </w:rPr>
        <w:drawing>
          <wp:inline distT="0" distB="0" distL="0" distR="0" wp14:anchorId="4D765C6C" wp14:editId="50C47F0A">
            <wp:extent cx="28651" cy="3820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6∶7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 wp14:anchorId="1D4A7A60" wp14:editId="4D458340">
            <wp:extent cx="28651" cy="3820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5∶2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4.2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的前项加上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，要使比值不变，后项应乘</w:t>
      </w:r>
      <w:r>
        <w:rPr>
          <w:color w:val="000000"/>
          <w:lang w:eastAsia="zh-CN"/>
        </w:rPr>
        <w:t>(   )</w:t>
      </w:r>
    </w:p>
    <w:p w:rsidR="00473D1B" w:rsidRDefault="007C545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3                                 B. 4                                 C. 6                                 D. 8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甲乙两地相距</w:t>
      </w:r>
      <w:r>
        <w:rPr>
          <w:color w:val="000000"/>
          <w:lang w:eastAsia="zh-CN"/>
        </w:rPr>
        <w:t>8000</w:t>
      </w:r>
      <w:r>
        <w:rPr>
          <w:color w:val="000000"/>
          <w:lang w:eastAsia="zh-CN"/>
        </w:rPr>
        <w:t>米，小刚和小强同时从甲地到乙地去，小刚和小强速度的比是</w:t>
      </w:r>
      <w:r>
        <w:rPr>
          <w:color w:val="000000"/>
          <w:lang w:eastAsia="zh-CN"/>
        </w:rPr>
        <w:t>4∶3</w:t>
      </w:r>
      <w:r>
        <w:rPr>
          <w:color w:val="000000"/>
          <w:lang w:eastAsia="zh-CN"/>
        </w:rPr>
        <w:t>，问小刚到达乙地时，小强离乙地还有（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473D1B" w:rsidRDefault="007C545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2000</w: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>            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 wp14:anchorId="7EC907F0" wp14:editId="01426C4A">
            <wp:extent cx="28651" cy="3820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3000</w: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6C410E26" wp14:editId="16C8BBA6">
            <wp:extent cx="28651" cy="3820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4000</w: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2DD38747" wp14:editId="26F97C92">
            <wp:extent cx="28651" cy="3820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5000</w:t>
      </w:r>
      <w:r>
        <w:rPr>
          <w:color w:val="000000"/>
          <w:lang w:eastAsia="zh-CN"/>
        </w:rPr>
        <w:t>米</w:t>
      </w:r>
    </w:p>
    <w:p w:rsidR="007C545F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8:9</w:t>
      </w:r>
      <w:r>
        <w:rPr>
          <w:color w:val="000000"/>
          <w:lang w:eastAsia="zh-CN"/>
        </w:rPr>
        <w:t>中，如果前项增加</w:t>
      </w:r>
      <w:r>
        <w:rPr>
          <w:color w:val="000000"/>
          <w:lang w:eastAsia="zh-CN"/>
        </w:rPr>
        <w:t>16</w:t>
      </w:r>
      <w:r>
        <w:rPr>
          <w:color w:val="000000"/>
          <w:lang w:eastAsia="zh-CN"/>
        </w:rPr>
        <w:t>，要使比值不变，后项应（）。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增加</w:t>
      </w:r>
      <w:r>
        <w:rPr>
          <w:color w:val="000000"/>
          <w:lang w:eastAsia="zh-CN"/>
        </w:rPr>
        <w:t>16                                  B. </w:t>
      </w:r>
      <w:r>
        <w:rPr>
          <w:color w:val="000000"/>
          <w:lang w:eastAsia="zh-CN"/>
        </w:rPr>
        <w:t>乘</w:t>
      </w:r>
      <w:r>
        <w:rPr>
          <w:color w:val="000000"/>
          <w:lang w:eastAsia="zh-CN"/>
        </w:rPr>
        <w:t>3                                  C. 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                               </w:t>
      </w:r>
      <w:r>
        <w:rPr>
          <w:color w:val="000000"/>
          <w:lang w:eastAsia="zh-CN"/>
        </w:rPr>
        <w:t>   D. </w:t>
      </w:r>
      <w:r>
        <w:rPr>
          <w:color w:val="000000"/>
          <w:lang w:eastAsia="zh-CN"/>
        </w:rPr>
        <w:t>无法确定</w:t>
      </w:r>
    </w:p>
    <w:p w:rsidR="00473D1B" w:rsidRDefault="007C545F">
      <w:pPr>
        <w:spacing w:after="0"/>
      </w:pPr>
      <w:r>
        <w:rPr>
          <w:color w:val="000000"/>
        </w:rPr>
        <w:t>7.</w:t>
      </w:r>
      <w:r>
        <w:rPr>
          <w:color w:val="000000"/>
        </w:rPr>
        <w:t>下面各比中，比值是</w:t>
      </w:r>
      <w:r>
        <w:rPr>
          <w:color w:val="000000"/>
        </w:rPr>
        <w:t>0.25</w:t>
      </w:r>
      <w:r>
        <w:rPr>
          <w:color w:val="000000"/>
        </w:rPr>
        <w:t>的是（</w:t>
      </w:r>
      <w:proofErr w:type="gramStart"/>
      <w:r>
        <w:rPr>
          <w:color w:val="000000"/>
        </w:rPr>
        <w:t xml:space="preserve">  </w:t>
      </w:r>
      <w:r>
        <w:rPr>
          <w:color w:val="000000"/>
        </w:rPr>
        <w:t>）</w:t>
      </w:r>
      <w:proofErr w:type="gramEnd"/>
      <w:r>
        <w:rPr>
          <w:color w:val="000000"/>
        </w:rPr>
        <w:t xml:space="preserve">            </w:t>
      </w:r>
    </w:p>
    <w:p w:rsidR="00473D1B" w:rsidRDefault="007C545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10                                    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4C2CB558" wp14:editId="6A35D5AC">
            <wp:extent cx="28651" cy="3820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0.1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0.4                                    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2E53061F" wp14:editId="421E968C">
            <wp:extent cx="28651" cy="3820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 wp14:anchorId="2A82570C" wp14:editId="65522732">
            <wp:extent cx="124143" cy="267373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1BB6A014" wp14:editId="4827DCDB">
            <wp:extent cx="124143" cy="267373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45F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8.0.25</w:t>
      </w:r>
      <w:r>
        <w:rPr>
          <w:color w:val="000000"/>
          <w:lang w:eastAsia="zh-CN"/>
        </w:rPr>
        <w:t>︰</w:t>
      </w:r>
      <w:r>
        <w:rPr>
          <w:color w:val="000000"/>
          <w:lang w:eastAsia="zh-CN"/>
        </w:rPr>
        <w:t>1.25</w:t>
      </w:r>
      <w:r>
        <w:rPr>
          <w:color w:val="000000"/>
          <w:lang w:eastAsia="zh-CN"/>
        </w:rPr>
        <w:t>的</w:t>
      </w:r>
      <w:proofErr w:type="gramStart"/>
      <w:r>
        <w:rPr>
          <w:color w:val="000000"/>
          <w:lang w:eastAsia="zh-CN"/>
        </w:rPr>
        <w:t>最简比</w:t>
      </w:r>
      <w:proofErr w:type="gramEnd"/>
      <w:r>
        <w:rPr>
          <w:color w:val="000000"/>
          <w:lang w:eastAsia="zh-CN"/>
        </w:rPr>
        <w:t>是（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  <w:ind w:left="150"/>
        <w:rPr>
          <w:lang w:eastAsia="zh-CN"/>
        </w:rPr>
      </w:pPr>
      <w:proofErr w:type="gramStart"/>
      <w:r>
        <w:rPr>
          <w:color w:val="000000"/>
          <w:lang w:eastAsia="zh-CN"/>
        </w:rPr>
        <w:t>A. 25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125                                      B. 1</w:t>
      </w:r>
      <w:r>
        <w:rPr>
          <w:color w:val="000000"/>
          <w:lang w:eastAsia="zh-CN"/>
        </w:rPr>
        <w:t>︰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5                                      C.</w:t>
      </w:r>
      <w:proofErr w:type="gramEnd"/>
      <w:r>
        <w:rPr>
          <w:color w:val="000000"/>
          <w:lang w:eastAsia="zh-CN"/>
        </w:rPr>
        <w:t>  5</w:t>
      </w:r>
      <w:r>
        <w:rPr>
          <w:color w:val="000000"/>
          <w:lang w:eastAsia="zh-CN"/>
        </w:rPr>
        <w:t>︰</w:t>
      </w:r>
      <w:r>
        <w:rPr>
          <w:color w:val="000000"/>
          <w:lang w:eastAsia="zh-CN"/>
        </w:rPr>
        <w:t xml:space="preserve"> 1</w:t>
      </w:r>
    </w:p>
    <w:p w:rsidR="00473D1B" w:rsidRDefault="007C545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小明与小丽的年龄比是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﹕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，五年后他们的年龄比不变．</w:t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化简比的结果可以是小数，分数或整数。</w:t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spacing w:after="0"/>
      </w:pPr>
      <w:r>
        <w:rPr>
          <w:color w:val="000000"/>
        </w:rPr>
        <w:t>11.</w:t>
      </w:r>
      <w:r>
        <w:rPr>
          <w:color w:val="000000"/>
        </w:rPr>
        <w:t>如果</w:t>
      </w:r>
      <w:r>
        <w:rPr>
          <w:color w:val="000000"/>
        </w:rPr>
        <w:t>a</w:t>
      </w:r>
      <w:r>
        <w:rPr>
          <w:color w:val="000000"/>
        </w:rPr>
        <w:t>与</w:t>
      </w:r>
      <w:r>
        <w:rPr>
          <w:color w:val="000000"/>
        </w:rPr>
        <w:t>b</w:t>
      </w:r>
      <w:r>
        <w:rPr>
          <w:color w:val="000000"/>
        </w:rPr>
        <w:t>的比是</w:t>
      </w:r>
      <w:r>
        <w:rPr>
          <w:color w:val="000000"/>
        </w:rPr>
        <w:t>5∶4</w:t>
      </w:r>
      <w:r>
        <w:rPr>
          <w:color w:val="000000"/>
        </w:rPr>
        <w:t>，那么</w:t>
      </w:r>
      <w:r>
        <w:rPr>
          <w:color w:val="000000"/>
        </w:rPr>
        <w:t>a</w:t>
      </w:r>
      <w:r>
        <w:rPr>
          <w:color w:val="000000"/>
        </w:rPr>
        <w:t>是</w:t>
      </w:r>
      <w:r>
        <w:rPr>
          <w:color w:val="000000"/>
        </w:rPr>
        <w:t>b</w:t>
      </w:r>
      <w:r>
        <w:rPr>
          <w:color w:val="000000"/>
        </w:rPr>
        <w:t>的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 wp14:anchorId="0E92A3FF" wp14:editId="2AAA229D">
            <wp:extent cx="124143" cy="257823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12.10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化成</w:t>
      </w:r>
      <w:proofErr w:type="gramStart"/>
      <w:r>
        <w:rPr>
          <w:color w:val="000000"/>
          <w:lang w:eastAsia="zh-CN"/>
        </w:rPr>
        <w:t>最</w:t>
      </w:r>
      <w:proofErr w:type="gramEnd"/>
      <w:r>
        <w:rPr>
          <w:color w:val="000000"/>
          <w:lang w:eastAsia="zh-CN"/>
        </w:rPr>
        <w:t>简整数比是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spacing w:after="0"/>
      </w:pPr>
      <w:r>
        <w:rPr>
          <w:color w:val="000000"/>
        </w:rPr>
        <w:t>13.</w:t>
      </w:r>
      <w:r>
        <w:rPr>
          <w:color w:val="000000"/>
        </w:rPr>
        <w:t>与</w:t>
      </w:r>
      <w:r>
        <w:rPr>
          <w:color w:val="000000"/>
        </w:rPr>
        <w:t>16∶2</w:t>
      </w:r>
      <w:r>
        <w:rPr>
          <w:color w:val="000000"/>
        </w:rPr>
        <w:t>比值相等的是</w:t>
      </w:r>
      <w:r>
        <w:rPr>
          <w:color w:val="000000"/>
        </w:rPr>
        <w:t>8</w:t>
      </w:r>
      <w:r>
        <w:rPr>
          <w:color w:val="000000"/>
        </w:rPr>
        <w:t>：</w:t>
      </w:r>
      <w:r>
        <w:rPr>
          <w:color w:val="000000"/>
        </w:rPr>
        <w:t>2</w:t>
      </w:r>
      <w:r>
        <w:rPr>
          <w:color w:val="000000"/>
        </w:rPr>
        <w:t>。（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  </w:t>
      </w:r>
    </w:p>
    <w:p w:rsidR="00473D1B" w:rsidRDefault="007C545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化简下面各比，并求出比值．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11A86896" wp14:editId="04C107A8">
            <wp:extent cx="2769248" cy="131777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9248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D1B" w:rsidRDefault="007C545F">
      <w:pPr>
        <w:spacing w:after="0"/>
      </w:pPr>
      <w:r>
        <w:rPr>
          <w:color w:val="000000"/>
        </w:rPr>
        <w:t>15.</w:t>
      </w:r>
      <w:r>
        <w:rPr>
          <w:color w:val="000000"/>
        </w:rPr>
        <w:t>如果</w:t>
      </w:r>
      <w:r>
        <w:rPr>
          <w:color w:val="000000"/>
        </w:rPr>
        <w:t>A</w:t>
      </w:r>
      <w:r>
        <w:rPr>
          <w:color w:val="000000"/>
        </w:rPr>
        <w:t>＋</w:t>
      </w:r>
      <w:r>
        <w:rPr>
          <w:color w:val="000000"/>
        </w:rPr>
        <w:t>B</w:t>
      </w:r>
      <w:r>
        <w:rPr>
          <w:color w:val="000000"/>
        </w:rPr>
        <w:t>＝</w:t>
      </w:r>
      <w:r>
        <w:rPr>
          <w:color w:val="000000"/>
        </w:rPr>
        <w:t>25</w:t>
      </w:r>
      <w:r>
        <w:rPr>
          <w:color w:val="000000"/>
        </w:rPr>
        <w:t>，</w:t>
      </w:r>
      <w:r>
        <w:rPr>
          <w:color w:val="000000"/>
        </w:rPr>
        <w:t>A∶B</w:t>
      </w:r>
      <w:r>
        <w:rPr>
          <w:color w:val="000000"/>
        </w:rPr>
        <w:t>＝</w:t>
      </w:r>
      <w:r>
        <w:rPr>
          <w:color w:val="000000"/>
        </w:rPr>
        <w:t>2∶3</w:t>
      </w:r>
      <w:r>
        <w:rPr>
          <w:color w:val="000000"/>
        </w:rPr>
        <w:t>，那么</w:t>
      </w:r>
      <w:r>
        <w:rPr>
          <w:color w:val="000000"/>
        </w:rPr>
        <w:t>A</w:t>
      </w:r>
      <w:r>
        <w:rPr>
          <w:color w:val="000000"/>
        </w:rPr>
        <w:t>＝</w:t>
      </w:r>
      <w:r>
        <w:rPr>
          <w:color w:val="000000"/>
        </w:rPr>
        <w:t>________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＝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16.</w:t>
      </w:r>
      <w:r>
        <w:rPr>
          <w:noProof/>
          <w:lang w:eastAsia="zh-CN"/>
        </w:rPr>
        <w:drawing>
          <wp:inline distT="0" distB="0" distL="0" distR="0" wp14:anchorId="7C4F5E3E" wp14:editId="0BDF62CB">
            <wp:extent cx="2406383" cy="324676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06383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17.3:5=24 </w:t>
      </w:r>
      <w:r>
        <w:rPr>
          <w:noProof/>
          <w:lang w:eastAsia="zh-CN"/>
        </w:rPr>
        <w:drawing>
          <wp:inline distT="0" distB="0" distL="0" distR="0" wp14:anchorId="13DDB960" wp14:editId="3C1D511F">
            <wp:extent cx="1231837" cy="324676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1837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折</w:t>
      </w:r>
      <w:r>
        <w:rPr>
          <w:color w:val="000000"/>
          <w:lang w:eastAsia="zh-CN"/>
        </w:rPr>
        <w:t>=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填小数</w:t>
      </w:r>
      <w:r>
        <w:rPr>
          <w:color w:val="000000"/>
          <w:lang w:eastAsia="zh-CN"/>
        </w:rPr>
        <w:t xml:space="preserve">)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18.________÷24= </w:t>
      </w:r>
      <w:r>
        <w:rPr>
          <w:noProof/>
          <w:lang w:eastAsia="zh-CN"/>
        </w:rPr>
        <w:drawing>
          <wp:inline distT="0" distB="0" distL="0" distR="0" wp14:anchorId="4BBDE369" wp14:editId="4ECA021E">
            <wp:extent cx="124143" cy="26737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=24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________= </w:t>
      </w:r>
      <w:r>
        <w:rPr>
          <w:noProof/>
          <w:lang w:eastAsia="zh-CN"/>
        </w:rPr>
        <w:drawing>
          <wp:inline distT="0" distB="0" distL="0" distR="0" wp14:anchorId="36C023F9" wp14:editId="0430D097">
            <wp:extent cx="200533" cy="334226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  =________%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19.15÷________=0.625= </w:t>
      </w:r>
      <w:r>
        <w:rPr>
          <w:noProof/>
          <w:lang w:eastAsia="zh-CN"/>
        </w:rPr>
        <w:drawing>
          <wp:inline distT="0" distB="0" distL="0" distR="0" wp14:anchorId="5FBEEF1F" wp14:editId="3AE84FEE">
            <wp:extent cx="133693" cy="38196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________=  ________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16=________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四、计算题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求下面各比的比值。</w:t>
      </w:r>
      <w:r>
        <w:rPr>
          <w:color w:val="000000"/>
          <w:lang w:eastAsia="zh-CN"/>
        </w:rPr>
        <w:t>                             </w:t>
      </w:r>
      <w:r>
        <w:rPr>
          <w:color w:val="000000"/>
          <w:lang w:eastAsia="zh-CN"/>
        </w:rPr>
        <w:t xml:space="preserve">                                                    </w:t>
      </w:r>
    </w:p>
    <w:p w:rsidR="00473D1B" w:rsidRDefault="007C545F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10</w:t>
      </w:r>
      <w:r>
        <w:rPr>
          <w:color w:val="000000"/>
        </w:rPr>
        <w:t>：</w:t>
      </w:r>
      <w:r>
        <w:rPr>
          <w:color w:val="000000"/>
        </w:rPr>
        <w:t xml:space="preserve">5                                                           </w:t>
      </w:r>
      <w:r>
        <w:br/>
      </w:r>
      <w:r>
        <w:rPr>
          <w:color w:val="000000"/>
        </w:rPr>
        <w:t xml:space="preserve">    </w:t>
      </w:r>
    </w:p>
    <w:p w:rsidR="00473D1B" w:rsidRDefault="007C545F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 wp14:anchorId="2B91DB91" wp14:editId="15A112BC">
            <wp:extent cx="305575" cy="267373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    </w:t>
      </w:r>
    </w:p>
    <w:p w:rsidR="00473D1B" w:rsidRDefault="007C545F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0.3</w:t>
      </w:r>
      <w:r>
        <w:rPr>
          <w:color w:val="000000"/>
        </w:rPr>
        <w:t>：</w:t>
      </w:r>
      <w:r>
        <w:rPr>
          <w:color w:val="000000"/>
        </w:rPr>
        <w:t xml:space="preserve">0.5                                   </w:t>
      </w:r>
      <w:r>
        <w:br/>
      </w:r>
      <w:r>
        <w:rPr>
          <w:color w:val="000000"/>
        </w:rPr>
        <w:t xml:space="preserve">    </w:t>
      </w:r>
    </w:p>
    <w:p w:rsidR="00473D1B" w:rsidRDefault="007C545F">
      <w:pPr>
        <w:spacing w:after="0"/>
      </w:pPr>
      <w:r>
        <w:rPr>
          <w:color w:val="000000"/>
        </w:rPr>
        <w:t>21. </w:t>
      </w:r>
      <w:proofErr w:type="spellStart"/>
      <w:r>
        <w:rPr>
          <w:color w:val="000000"/>
        </w:rPr>
        <w:t>求比值</w:t>
      </w:r>
      <w:proofErr w:type="spellEnd"/>
      <w:r>
        <w:rPr>
          <w:color w:val="000000"/>
        </w:rPr>
        <w:t>。</w:t>
      </w:r>
      <w:r>
        <w:br/>
      </w:r>
      <w:r>
        <w:rPr>
          <w:color w:val="000000"/>
        </w:rPr>
        <w:t xml:space="preserve">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0.32∶48%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0.5 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∶200 dm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五、解答题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把下面的比化简成最简单的整数比。</w:t>
      </w:r>
      <w:r>
        <w:rPr>
          <w:color w:val="000000"/>
          <w:lang w:eastAsia="zh-CN"/>
        </w:rPr>
        <w:t xml:space="preserve">  </w:t>
      </w:r>
      <w:r>
        <w:rPr>
          <w:lang w:eastAsia="zh-CN"/>
        </w:rPr>
        <w:br/>
      </w:r>
      <w:r>
        <w:rPr>
          <w:color w:val="000000"/>
          <w:lang w:eastAsia="zh-CN"/>
        </w:rPr>
        <w:t>0.75∶0.2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1.2∶3  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23.3÷________ = </w:t>
      </w:r>
      <w:r>
        <w:rPr>
          <w:noProof/>
          <w:lang w:eastAsia="zh-CN"/>
        </w:rPr>
        <w:drawing>
          <wp:inline distT="0" distB="0" distL="0" distR="0" wp14:anchorId="07DC3B2B" wp14:editId="26D69D8A">
            <wp:extent cx="190983" cy="334226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D1B" w:rsidRDefault="007C545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六、应用题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7C545F" w:rsidRDefault="007C545F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24.</w:t>
      </w:r>
      <w:proofErr w:type="gramStart"/>
      <w:r>
        <w:rPr>
          <w:color w:val="000000"/>
          <w:lang w:eastAsia="zh-CN"/>
        </w:rPr>
        <w:t>学校把栽</w:t>
      </w:r>
      <w:r>
        <w:rPr>
          <w:color w:val="000000"/>
          <w:lang w:eastAsia="zh-CN"/>
        </w:rPr>
        <w:t>480</w:t>
      </w:r>
      <w:r>
        <w:rPr>
          <w:color w:val="000000"/>
          <w:lang w:eastAsia="zh-CN"/>
        </w:rPr>
        <w:t>棵</w:t>
      </w:r>
      <w:proofErr w:type="gramEnd"/>
      <w:r>
        <w:rPr>
          <w:color w:val="000000"/>
          <w:lang w:eastAsia="zh-CN"/>
        </w:rPr>
        <w:t>树的任务，按着六年级三班的人数分配给各组，一组有</w:t>
      </w:r>
      <w:r>
        <w:rPr>
          <w:color w:val="000000"/>
          <w:lang w:eastAsia="zh-CN"/>
        </w:rPr>
        <w:t>47</w:t>
      </w:r>
      <w:r>
        <w:rPr>
          <w:color w:val="000000"/>
          <w:lang w:eastAsia="zh-CN"/>
        </w:rPr>
        <w:t>人，二组有</w:t>
      </w:r>
      <w:r>
        <w:rPr>
          <w:color w:val="000000"/>
          <w:lang w:eastAsia="zh-CN"/>
        </w:rPr>
        <w:t>38</w:t>
      </w:r>
      <w:r>
        <w:rPr>
          <w:color w:val="000000"/>
          <w:lang w:eastAsia="zh-CN"/>
        </w:rPr>
        <w:t>人，三组有</w:t>
      </w:r>
    </w:p>
    <w:p w:rsidR="007C545F" w:rsidRDefault="007C545F">
      <w:pPr>
        <w:spacing w:after="0"/>
        <w:rPr>
          <w:rFonts w:hint="eastAsia"/>
          <w:color w:val="000000"/>
          <w:lang w:eastAsia="zh-CN"/>
        </w:rPr>
      </w:pPr>
    </w:p>
    <w:p w:rsidR="007C545F" w:rsidRDefault="007C545F">
      <w:pPr>
        <w:spacing w:after="0"/>
        <w:rPr>
          <w:rFonts w:hint="eastAsia"/>
          <w:color w:val="000000"/>
          <w:lang w:eastAsia="zh-CN"/>
        </w:rPr>
      </w:pPr>
    </w:p>
    <w:p w:rsidR="007C545F" w:rsidRDefault="007C545F">
      <w:pPr>
        <w:spacing w:after="0"/>
        <w:rPr>
          <w:rFonts w:hint="eastAsia"/>
          <w:color w:val="000000"/>
          <w:lang w:eastAsia="zh-CN"/>
        </w:rPr>
      </w:pPr>
      <w:bookmarkStart w:id="0" w:name="_GoBack"/>
      <w:bookmarkEnd w:id="0"/>
    </w:p>
    <w:p w:rsidR="007C545F" w:rsidRDefault="007C545F">
      <w:pPr>
        <w:spacing w:after="0"/>
        <w:rPr>
          <w:rFonts w:hint="eastAsia"/>
          <w:color w:val="000000"/>
          <w:lang w:eastAsia="zh-CN"/>
        </w:rPr>
      </w:pP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35</w:t>
      </w:r>
      <w:r>
        <w:rPr>
          <w:color w:val="000000"/>
          <w:lang w:eastAsia="zh-CN"/>
        </w:rPr>
        <w:t>人，</w:t>
      </w:r>
      <w:proofErr w:type="gramStart"/>
      <w:r>
        <w:rPr>
          <w:color w:val="000000"/>
          <w:lang w:eastAsia="zh-CN"/>
        </w:rPr>
        <w:t>三个组各应</w:t>
      </w:r>
      <w:proofErr w:type="gramEnd"/>
      <w:r>
        <w:rPr>
          <w:color w:val="000000"/>
          <w:lang w:eastAsia="zh-CN"/>
        </w:rPr>
        <w:t>栽树多少棵？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  </w:t>
      </w:r>
    </w:p>
    <w:p w:rsidR="00473D1B" w:rsidRDefault="007C545F">
      <w:pPr>
        <w:rPr>
          <w:lang w:eastAsia="zh-CN"/>
        </w:rPr>
      </w:pPr>
      <w:r>
        <w:rPr>
          <w:lang w:eastAsia="zh-CN"/>
        </w:rPr>
        <w:br w:type="page"/>
      </w:r>
    </w:p>
    <w:p w:rsidR="00473D1B" w:rsidRDefault="007C545F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答案解析部分</w:t>
      </w:r>
    </w:p>
    <w:p w:rsidR="00473D1B" w:rsidRDefault="007C545F">
      <w:pPr>
        <w:rPr>
          <w:lang w:eastAsia="zh-CN"/>
        </w:rPr>
      </w:pPr>
      <w:r>
        <w:rPr>
          <w:lang w:eastAsia="zh-CN"/>
        </w:rPr>
        <w:t>一、单选题</w:t>
      </w:r>
    </w:p>
    <w:p w:rsidR="00473D1B" w:rsidRDefault="007C545F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473D1B" w:rsidRDefault="007C545F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473D1B" w:rsidRDefault="007C545F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473D1B" w:rsidRDefault="007C545F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473D1B" w:rsidRDefault="007C545F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473D1B" w:rsidRDefault="007C545F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473D1B" w:rsidRDefault="007C545F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473D1B" w:rsidRDefault="007C545F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473D1B" w:rsidRDefault="007C545F">
      <w:pPr>
        <w:rPr>
          <w:lang w:eastAsia="zh-CN"/>
        </w:rPr>
      </w:pPr>
      <w:r>
        <w:rPr>
          <w:lang w:eastAsia="zh-CN"/>
        </w:rPr>
        <w:t>二、判断题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rPr>
          <w:lang w:eastAsia="zh-CN"/>
        </w:rPr>
      </w:pPr>
      <w:r>
        <w:rPr>
          <w:lang w:eastAsia="zh-CN"/>
        </w:rPr>
        <w:t>三、填空题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8:1</w:t>
      </w:r>
      <w:proofErr w:type="gramStart"/>
      <w:r>
        <w:rPr>
          <w:color w:val="000000"/>
          <w:lang w:eastAsia="zh-CN"/>
        </w:rPr>
        <w:t>;8</w:t>
      </w:r>
      <w:proofErr w:type="gramEnd"/>
      <w:r>
        <w:rPr>
          <w:color w:val="000000"/>
          <w:lang w:eastAsia="zh-CN"/>
        </w:rPr>
        <w:t xml:space="preserve">;4:3;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15  </w:t>
      </w:r>
    </w:p>
    <w:p w:rsidR="00473D1B" w:rsidRDefault="007C545F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解：八折</w:t>
      </w:r>
      <w:r>
        <w:rPr>
          <w:color w:val="000000"/>
        </w:rPr>
        <w:t>=80%</w:t>
      </w:r>
      <w:r>
        <w:rPr>
          <w:color w:val="000000"/>
        </w:rPr>
        <w:t>，</w:t>
      </w:r>
      <w:r>
        <w:rPr>
          <w:color w:val="000000"/>
        </w:rPr>
        <w:t>20÷80%=25</w:t>
      </w:r>
      <w:r>
        <w:rPr>
          <w:color w:val="000000"/>
        </w:rPr>
        <w:t>；</w:t>
      </w:r>
      <w:r>
        <w:rPr>
          <w:color w:val="000000"/>
        </w:rPr>
        <w:t>15×80%=12</w:t>
      </w:r>
      <w:r>
        <w:rPr>
          <w:color w:val="000000"/>
        </w:rPr>
        <w:t>；</w:t>
      </w:r>
      <w:r>
        <w:rPr>
          <w:color w:val="000000"/>
        </w:rPr>
        <w:t>45×80%=36</w:t>
      </w:r>
      <w:r>
        <w:rPr>
          <w:color w:val="000000"/>
        </w:rPr>
        <w:t>，所以：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=12</w:t>
      </w:r>
      <w:r>
        <w:rPr>
          <w:color w:val="000000"/>
        </w:rPr>
        <w:t>：</w:t>
      </w:r>
      <w:r>
        <w:rPr>
          <w:color w:val="000000"/>
        </w:rPr>
        <w:t>15=36÷45=80%=</w:t>
      </w:r>
      <w:proofErr w:type="spellStart"/>
      <w:r>
        <w:rPr>
          <w:color w:val="000000"/>
        </w:rPr>
        <w:t>八折</w:t>
      </w:r>
      <w:proofErr w:type="spellEnd"/>
      <w:r>
        <w:rPr>
          <w:color w:val="000000"/>
        </w:rPr>
        <w:t xml:space="preserve">  </w:t>
      </w:r>
    </w:p>
    <w:p w:rsidR="00473D1B" w:rsidRDefault="007C545F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解：</w:t>
      </w:r>
      <w:r>
        <w:rPr>
          <w:color w:val="000000"/>
        </w:rPr>
        <w:t>24÷3=8</w:t>
      </w:r>
      <w:r>
        <w:rPr>
          <w:color w:val="000000"/>
        </w:rPr>
        <w:t>，</w:t>
      </w:r>
      <w:r>
        <w:rPr>
          <w:color w:val="000000"/>
        </w:rPr>
        <w:t>5×8=40</w:t>
      </w:r>
      <w:r>
        <w:rPr>
          <w:color w:val="000000"/>
        </w:rPr>
        <w:t>；</w:t>
      </w:r>
      <w:r>
        <w:rPr>
          <w:color w:val="000000"/>
        </w:rPr>
        <w:t>15÷3=5</w:t>
      </w:r>
      <w:r>
        <w:rPr>
          <w:color w:val="000000"/>
        </w:rPr>
        <w:t>，</w:t>
      </w:r>
      <w:r>
        <w:rPr>
          <w:color w:val="000000"/>
        </w:rPr>
        <w:t>5×5=25</w:t>
      </w:r>
      <w:r>
        <w:rPr>
          <w:color w:val="000000"/>
        </w:rPr>
        <w:t>；</w:t>
      </w:r>
      <w:r>
        <w:rPr>
          <w:color w:val="000000"/>
        </w:rPr>
        <w:t>3</w:t>
      </w:r>
      <w:r>
        <w:rPr>
          <w:color w:val="000000"/>
        </w:rPr>
        <w:t>：</w:t>
      </w:r>
      <w:r>
        <w:rPr>
          <w:color w:val="000000"/>
        </w:rPr>
        <w:t>5=3÷5=0.6=60%=</w:t>
      </w:r>
      <w:r>
        <w:rPr>
          <w:color w:val="000000"/>
        </w:rPr>
        <w:t>六折；所以</w:t>
      </w:r>
      <w:r>
        <w:rPr>
          <w:color w:val="000000"/>
        </w:rPr>
        <w:t>3</w:t>
      </w:r>
      <w:r>
        <w:rPr>
          <w:color w:val="000000"/>
        </w:rPr>
        <w:t>：</w:t>
      </w:r>
      <w:r>
        <w:rPr>
          <w:color w:val="000000"/>
        </w:rPr>
        <w:t>5=24÷40=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=60%=</w:t>
      </w:r>
      <w:proofErr w:type="spellStart"/>
      <w:r>
        <w:rPr>
          <w:color w:val="000000"/>
        </w:rPr>
        <w:t>六折</w:t>
      </w:r>
      <w:proofErr w:type="spellEnd"/>
      <w:r>
        <w:rPr>
          <w:color w:val="000000"/>
        </w:rPr>
        <w:t>=0.6</w:t>
      </w:r>
      <w:r>
        <w:br/>
      </w:r>
      <w:r>
        <w:rPr>
          <w:color w:val="000000"/>
        </w:rPr>
        <w:t xml:space="preserve">  </w:t>
      </w:r>
    </w:p>
    <w:p w:rsidR="00473D1B" w:rsidRDefault="007C545F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9</w:t>
      </w:r>
      <w:r>
        <w:rPr>
          <w:color w:val="000000"/>
        </w:rPr>
        <w:t>；</w:t>
      </w:r>
      <w:r>
        <w:rPr>
          <w:color w:val="000000"/>
        </w:rPr>
        <w:t>64</w:t>
      </w:r>
      <w:r>
        <w:rPr>
          <w:color w:val="000000"/>
        </w:rPr>
        <w:t>；</w:t>
      </w:r>
      <w:r>
        <w:rPr>
          <w:color w:val="000000"/>
        </w:rPr>
        <w:t>30</w:t>
      </w:r>
      <w:r>
        <w:rPr>
          <w:color w:val="000000"/>
        </w:rPr>
        <w:t>；</w:t>
      </w:r>
      <w:r>
        <w:rPr>
          <w:color w:val="000000"/>
        </w:rPr>
        <w:t xml:space="preserve">37.5  </w:t>
      </w:r>
    </w:p>
    <w:p w:rsidR="00473D1B" w:rsidRDefault="007C545F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24</w:t>
      </w:r>
      <w:r>
        <w:rPr>
          <w:color w:val="000000"/>
        </w:rPr>
        <w:t>；</w:t>
      </w:r>
      <w:r>
        <w:rPr>
          <w:noProof/>
          <w:lang w:eastAsia="zh-CN"/>
        </w:rPr>
        <w:drawing>
          <wp:inline distT="0" distB="0" distL="0" distR="0">
            <wp:extent cx="133693" cy="401066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；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 xml:space="preserve">62.5  </w:t>
      </w:r>
    </w:p>
    <w:p w:rsidR="00473D1B" w:rsidRDefault="007C545F">
      <w:pPr>
        <w:rPr>
          <w:lang w:eastAsia="zh-CN"/>
        </w:rPr>
      </w:pPr>
      <w:r>
        <w:rPr>
          <w:lang w:eastAsia="zh-CN"/>
        </w:rPr>
        <w:t>四、计算题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5=10÷5=2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744830" cy="267373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677990" cy="267373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7799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>0.3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0.5=0.3÷0.5=0.6                                          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</w:t>
      </w:r>
    </w:p>
    <w:p w:rsidR="00473D1B" w:rsidRDefault="007C545F">
      <w:pPr>
        <w:spacing w:after="0"/>
      </w:pPr>
      <w:r>
        <w:rPr>
          <w:color w:val="000000"/>
        </w:rPr>
        <w:lastRenderedPageBreak/>
        <w:t>21.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</w:t>
      </w:r>
      <w:r>
        <w:rPr>
          <w:color w:val="000000"/>
        </w:rPr>
        <w:t>0.32</w:t>
      </w:r>
      <w:r>
        <w:rPr>
          <w:color w:val="000000"/>
        </w:rPr>
        <w:t>：</w:t>
      </w:r>
      <w:r>
        <w:rPr>
          <w:color w:val="000000"/>
        </w:rPr>
        <w:t>48%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</w:t>
      </w:r>
      <w:r>
        <w:rPr>
          <w:color w:val="000000"/>
        </w:rPr>
        <w:t>0.5 m</w:t>
      </w:r>
      <w:r>
        <w:rPr>
          <w:color w:val="000000"/>
          <w:vertAlign w:val="superscript"/>
        </w:rPr>
        <w:t>3</w:t>
      </w:r>
      <w:r>
        <w:rPr>
          <w:color w:val="000000"/>
        </w:rPr>
        <w:t>∶200 dm</w:t>
      </w:r>
      <w:r>
        <w:rPr>
          <w:color w:val="000000"/>
          <w:vertAlign w:val="superscript"/>
        </w:rPr>
        <w:t>3</w:t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76924" cy="267373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D1B" w:rsidRDefault="007C545F">
      <w:pPr>
        <w:rPr>
          <w:lang w:eastAsia="zh-CN"/>
        </w:rPr>
      </w:pPr>
      <w:r>
        <w:rPr>
          <w:lang w:eastAsia="zh-CN"/>
        </w:rPr>
        <w:t>五、解答题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0.75∶0.2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(0.75×100)∶(0.2×100)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75∶20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 xml:space="preserve">∶4  </w:t>
      </w:r>
      <w:r>
        <w:rPr>
          <w:lang w:eastAsia="zh-CN"/>
        </w:rPr>
        <w:br/>
      </w:r>
      <w:r>
        <w:rPr>
          <w:color w:val="000000"/>
          <w:lang w:eastAsia="zh-CN"/>
        </w:rPr>
        <w:t>1.2∶3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(1.2×10)∶(3×10)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12∶30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2∶5  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3÷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00533" cy="324676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D1B" w:rsidRDefault="007C545F">
      <w:pPr>
        <w:rPr>
          <w:lang w:eastAsia="zh-CN"/>
        </w:rPr>
      </w:pPr>
      <w:r>
        <w:rPr>
          <w:lang w:eastAsia="zh-CN"/>
        </w:rPr>
        <w:t>六、应用题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解：三个组的总人数：</w:t>
      </w:r>
      <w:r>
        <w:rPr>
          <w:color w:val="000000"/>
          <w:lang w:eastAsia="zh-CN"/>
        </w:rPr>
        <w:t>47+38+35=120</w:t>
      </w:r>
      <w:r>
        <w:rPr>
          <w:color w:val="000000"/>
          <w:lang w:eastAsia="zh-CN"/>
        </w:rPr>
        <w:t>（人）；</w:t>
      </w:r>
    </w:p>
    <w:p w:rsidR="00473D1B" w:rsidRDefault="007C545F">
      <w:pPr>
        <w:spacing w:after="0"/>
        <w:rPr>
          <w:lang w:eastAsia="zh-CN"/>
        </w:rPr>
      </w:pPr>
      <w:proofErr w:type="gramStart"/>
      <w:r>
        <w:rPr>
          <w:color w:val="000000"/>
          <w:lang w:eastAsia="zh-CN"/>
        </w:rPr>
        <w:t>一组应栽的</w:t>
      </w:r>
      <w:proofErr w:type="gramEnd"/>
      <w:r>
        <w:rPr>
          <w:color w:val="000000"/>
          <w:lang w:eastAsia="zh-CN"/>
        </w:rPr>
        <w:t>棵数：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069505" cy="267373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（棵）；</w:t>
      </w:r>
    </w:p>
    <w:p w:rsidR="00473D1B" w:rsidRDefault="007C545F">
      <w:pPr>
        <w:spacing w:after="0"/>
        <w:rPr>
          <w:lang w:eastAsia="zh-CN"/>
        </w:rPr>
      </w:pPr>
      <w:proofErr w:type="gramStart"/>
      <w:r>
        <w:rPr>
          <w:color w:val="000000"/>
          <w:lang w:eastAsia="zh-CN"/>
        </w:rPr>
        <w:t>二组应栽的</w:t>
      </w:r>
      <w:proofErr w:type="gramEnd"/>
      <w:r>
        <w:rPr>
          <w:color w:val="000000"/>
          <w:lang w:eastAsia="zh-CN"/>
        </w:rPr>
        <w:t>棵数：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069505" cy="267373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（棵）；</w:t>
      </w:r>
    </w:p>
    <w:p w:rsidR="00473D1B" w:rsidRDefault="007C545F">
      <w:pPr>
        <w:spacing w:after="0"/>
        <w:rPr>
          <w:lang w:eastAsia="zh-CN"/>
        </w:rPr>
      </w:pPr>
      <w:proofErr w:type="gramStart"/>
      <w:r>
        <w:rPr>
          <w:color w:val="000000"/>
          <w:lang w:eastAsia="zh-CN"/>
        </w:rPr>
        <w:t>三组应栽的</w:t>
      </w:r>
      <w:proofErr w:type="gramEnd"/>
      <w:r>
        <w:rPr>
          <w:color w:val="000000"/>
          <w:lang w:eastAsia="zh-CN"/>
        </w:rPr>
        <w:t>棵数：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069505" cy="267373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（棵）</w:t>
      </w:r>
      <w:r>
        <w:rPr>
          <w:color w:val="000000"/>
          <w:lang w:eastAsia="zh-CN"/>
        </w:rPr>
        <w:t>.</w:t>
      </w:r>
    </w:p>
    <w:p w:rsidR="00473D1B" w:rsidRDefault="007C545F">
      <w:pPr>
        <w:spacing w:after="0"/>
        <w:rPr>
          <w:lang w:eastAsia="zh-CN"/>
        </w:rPr>
      </w:pPr>
      <w:r>
        <w:rPr>
          <w:color w:val="000000"/>
          <w:lang w:eastAsia="zh-CN"/>
        </w:rPr>
        <w:t>答：一组</w:t>
      </w:r>
      <w:proofErr w:type="gramStart"/>
      <w:r>
        <w:rPr>
          <w:color w:val="000000"/>
          <w:lang w:eastAsia="zh-CN"/>
        </w:rPr>
        <w:t>应栽数</w:t>
      </w:r>
      <w:proofErr w:type="gramEnd"/>
      <w:r>
        <w:rPr>
          <w:color w:val="000000"/>
          <w:lang w:eastAsia="zh-CN"/>
        </w:rPr>
        <w:t>188</w:t>
      </w:r>
      <w:r>
        <w:rPr>
          <w:color w:val="000000"/>
          <w:lang w:eastAsia="zh-CN"/>
        </w:rPr>
        <w:t>棵，二组</w:t>
      </w:r>
      <w:proofErr w:type="gramStart"/>
      <w:r>
        <w:rPr>
          <w:color w:val="000000"/>
          <w:lang w:eastAsia="zh-CN"/>
        </w:rPr>
        <w:t>应栽数</w:t>
      </w:r>
      <w:proofErr w:type="gramEnd"/>
      <w:r>
        <w:rPr>
          <w:color w:val="000000"/>
          <w:lang w:eastAsia="zh-CN"/>
        </w:rPr>
        <w:t>152</w:t>
      </w:r>
      <w:r>
        <w:rPr>
          <w:color w:val="000000"/>
          <w:lang w:eastAsia="zh-CN"/>
        </w:rPr>
        <w:t>棵，三组</w:t>
      </w:r>
      <w:proofErr w:type="gramStart"/>
      <w:r>
        <w:rPr>
          <w:color w:val="000000"/>
          <w:lang w:eastAsia="zh-CN"/>
        </w:rPr>
        <w:t>应栽数</w:t>
      </w:r>
      <w:proofErr w:type="gramEnd"/>
      <w:r>
        <w:rPr>
          <w:color w:val="000000"/>
          <w:lang w:eastAsia="zh-CN"/>
        </w:rPr>
        <w:t>140</w:t>
      </w:r>
      <w:r>
        <w:rPr>
          <w:color w:val="000000"/>
          <w:lang w:eastAsia="zh-CN"/>
        </w:rPr>
        <w:t>棵。</w:t>
      </w:r>
    </w:p>
    <w:sectPr w:rsidR="00473D1B">
      <w:headerReference w:type="even" r:id="rId38"/>
      <w:footerReference w:type="default" r:id="rId3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C545F">
      <w:pPr>
        <w:spacing w:after="0" w:line="240" w:lineRule="auto"/>
      </w:pPr>
      <w:r>
        <w:separator/>
      </w:r>
    </w:p>
  </w:endnote>
  <w:endnote w:type="continuationSeparator" w:id="0">
    <w:p w:rsidR="00000000" w:rsidRDefault="007C5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D1B" w:rsidRPr="007C545F" w:rsidRDefault="007C545F" w:rsidP="007C545F">
    <w:pPr>
      <w:pStyle w:val="a4"/>
    </w:pPr>
    <w:r w:rsidRPr="007C545F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C545F">
      <w:pPr>
        <w:spacing w:after="0" w:line="240" w:lineRule="auto"/>
      </w:pPr>
      <w:r>
        <w:separator/>
      </w:r>
    </w:p>
  </w:footnote>
  <w:footnote w:type="continuationSeparator" w:id="0">
    <w:p w:rsidR="00000000" w:rsidRDefault="007C5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D1B" w:rsidRDefault="007C545F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251655680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51656704;mso-width-relative:page;mso-height-relative:page;v-text-anchor:middle" o:preferrelative="t">
          <v:stroke miterlimit="2"/>
          <v:textbox style="layout-flow:vertical;mso-layout-flow-alt:bottom-to-top">
            <w:txbxContent>
              <w:p w:rsidR="00473D1B" w:rsidRDefault="007C545F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外……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251657728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473D1B" w:rsidRDefault="007C545F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251658752;mso-width-relative:page;mso-height-relative:page;v-text-anchor:middle" o:preferrelative="t">
          <v:stroke miterlimit="2"/>
          <v:textbox style="layout-flow:vertical;mso-layout-flow-alt:bottom-to-top">
            <w:txbxContent>
              <w:p w:rsidR="00473D1B" w:rsidRDefault="007C545F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6422268F"/>
    <w:multiLevelType w:val="hybridMultilevel"/>
    <w:tmpl w:val="F62C9B5E"/>
    <w:lvl w:ilvl="0" w:tplc="96693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457E1C"/>
    <w:multiLevelType w:val="hybridMultilevel"/>
    <w:tmpl w:val="8A4E379E"/>
    <w:lvl w:ilvl="0" w:tplc="14284184">
      <w:start w:val="1"/>
      <w:numFmt w:val="decimal"/>
      <w:lvlText w:val="%1."/>
      <w:lvlJc w:val="left"/>
      <w:pPr>
        <w:ind w:left="720" w:hanging="360"/>
      </w:pPr>
    </w:lvl>
    <w:lvl w:ilvl="1" w:tplc="14284184" w:tentative="1">
      <w:start w:val="1"/>
      <w:numFmt w:val="lowerLetter"/>
      <w:lvlText w:val="%2."/>
      <w:lvlJc w:val="left"/>
      <w:pPr>
        <w:ind w:left="1440" w:hanging="360"/>
      </w:pPr>
    </w:lvl>
    <w:lvl w:ilvl="2" w:tplc="14284184" w:tentative="1">
      <w:start w:val="1"/>
      <w:numFmt w:val="lowerRoman"/>
      <w:lvlText w:val="%3."/>
      <w:lvlJc w:val="right"/>
      <w:pPr>
        <w:ind w:left="2160" w:hanging="180"/>
      </w:pPr>
    </w:lvl>
    <w:lvl w:ilvl="3" w:tplc="14284184" w:tentative="1">
      <w:start w:val="1"/>
      <w:numFmt w:val="decimal"/>
      <w:lvlText w:val="%4."/>
      <w:lvlJc w:val="left"/>
      <w:pPr>
        <w:ind w:left="2880" w:hanging="360"/>
      </w:pPr>
    </w:lvl>
    <w:lvl w:ilvl="4" w:tplc="14284184" w:tentative="1">
      <w:start w:val="1"/>
      <w:numFmt w:val="lowerLetter"/>
      <w:lvlText w:val="%5."/>
      <w:lvlJc w:val="left"/>
      <w:pPr>
        <w:ind w:left="3600" w:hanging="360"/>
      </w:pPr>
    </w:lvl>
    <w:lvl w:ilvl="5" w:tplc="14284184" w:tentative="1">
      <w:start w:val="1"/>
      <w:numFmt w:val="lowerRoman"/>
      <w:lvlText w:val="%6."/>
      <w:lvlJc w:val="right"/>
      <w:pPr>
        <w:ind w:left="4320" w:hanging="180"/>
      </w:pPr>
    </w:lvl>
    <w:lvl w:ilvl="6" w:tplc="14284184" w:tentative="1">
      <w:start w:val="1"/>
      <w:numFmt w:val="decimal"/>
      <w:lvlText w:val="%7."/>
      <w:lvlJc w:val="left"/>
      <w:pPr>
        <w:ind w:left="5040" w:hanging="360"/>
      </w:pPr>
    </w:lvl>
    <w:lvl w:ilvl="7" w:tplc="14284184" w:tentative="1">
      <w:start w:val="1"/>
      <w:numFmt w:val="lowerLetter"/>
      <w:lvlText w:val="%8."/>
      <w:lvlJc w:val="left"/>
      <w:pPr>
        <w:ind w:left="5760" w:hanging="360"/>
      </w:pPr>
    </w:lvl>
    <w:lvl w:ilvl="8" w:tplc="1428418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73D1B"/>
    <w:rsid w:val="004A7EC2"/>
    <w:rsid w:val="004B0B79"/>
    <w:rsid w:val="0052166A"/>
    <w:rsid w:val="00570E98"/>
    <w:rsid w:val="006B7A92"/>
    <w:rsid w:val="006D054F"/>
    <w:rsid w:val="00751BBD"/>
    <w:rsid w:val="00777D0A"/>
    <w:rsid w:val="007C545F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68BE51-1149-4F63-8430-AE8548D8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2358</Characters>
  <Application>Microsoft Office Word</Application>
  <DocSecurity>0</DocSecurity>
  <Lines>19</Lines>
  <Paragraphs>5</Paragraphs>
  <ScaleCrop>false</ScaleCrop>
  <Company>Microsoft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7</cp:revision>
  <dcterms:created xsi:type="dcterms:W3CDTF">2013-12-09T06:44:00Z</dcterms:created>
  <dcterms:modified xsi:type="dcterms:W3CDTF">2019-02-04T11:26:00Z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